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FB3543" w:rsidRPr="00A733D6" w:rsidRDefault="00A23B3E" w:rsidP="00A733D6">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1E2378" w:rsidRDefault="00005E5B" w:rsidP="00005E5B">
            <w:pPr>
              <w:spacing w:line="276" w:lineRule="auto"/>
              <w:ind w:right="141"/>
              <w:jc w:val="both"/>
              <w:rPr>
                <w:rFonts w:ascii="Arial" w:hAnsi="Arial" w:cs="Arial"/>
                <w:color w:val="000000"/>
                <w:sz w:val="14"/>
                <w:szCs w:val="14"/>
              </w:rPr>
            </w:pPr>
            <w:r w:rsidRPr="00005E5B">
              <w:rPr>
                <w:rFonts w:ascii="Arial" w:hAnsi="Arial" w:cs="Arial"/>
                <w:color w:val="000000"/>
                <w:sz w:val="14"/>
                <w:szCs w:val="14"/>
              </w:rPr>
              <w:t xml:space="preserve">Affidamento diretto, ex art. 1 comma 2 </w:t>
            </w:r>
            <w:proofErr w:type="spellStart"/>
            <w:r w:rsidRPr="00005E5B">
              <w:rPr>
                <w:rFonts w:ascii="Arial" w:hAnsi="Arial" w:cs="Arial"/>
                <w:color w:val="000000"/>
                <w:sz w:val="14"/>
                <w:szCs w:val="14"/>
              </w:rPr>
              <w:t>lett</w:t>
            </w:r>
            <w:proofErr w:type="spellEnd"/>
            <w:r w:rsidRPr="00005E5B">
              <w:rPr>
                <w:rFonts w:ascii="Arial" w:hAnsi="Arial" w:cs="Arial"/>
                <w:color w:val="000000"/>
                <w:sz w:val="14"/>
                <w:szCs w:val="14"/>
              </w:rPr>
              <w:t>. a) del D.L. n. 76/2020 convertito con L. 120/2020</w:t>
            </w:r>
            <w:r>
              <w:rPr>
                <w:rFonts w:ascii="Arial" w:hAnsi="Arial" w:cs="Arial"/>
                <w:color w:val="000000"/>
                <w:sz w:val="14"/>
                <w:szCs w:val="14"/>
              </w:rPr>
              <w:t xml:space="preserve"> </w:t>
            </w:r>
            <w:r w:rsidRPr="00005E5B">
              <w:rPr>
                <w:rFonts w:ascii="Arial" w:hAnsi="Arial" w:cs="Arial"/>
                <w:color w:val="000000"/>
                <w:sz w:val="14"/>
                <w:szCs w:val="14"/>
              </w:rPr>
              <w:t xml:space="preserve">e </w:t>
            </w:r>
            <w:proofErr w:type="spellStart"/>
            <w:r w:rsidRPr="00005E5B">
              <w:rPr>
                <w:rFonts w:ascii="Arial" w:hAnsi="Arial" w:cs="Arial"/>
                <w:color w:val="000000"/>
                <w:sz w:val="14"/>
                <w:szCs w:val="14"/>
              </w:rPr>
              <w:t>s.m.i.</w:t>
            </w:r>
            <w:proofErr w:type="spellEnd"/>
            <w:r w:rsidRPr="00005E5B">
              <w:rPr>
                <w:rFonts w:ascii="Arial" w:hAnsi="Arial" w:cs="Arial"/>
                <w:color w:val="000000"/>
                <w:sz w:val="14"/>
                <w:szCs w:val="14"/>
              </w:rPr>
              <w:t>, della fornitura di terreni di coltura degli embrioni per il Centro di Procreazione Medicalmente Assistita del P.O. di Santorso.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E2378" w:rsidRDefault="00005E5B" w:rsidP="00A733D6">
            <w:r w:rsidRPr="00005E5B">
              <w:rPr>
                <w:rFonts w:ascii="Arial" w:hAnsi="Arial" w:cs="Arial"/>
                <w:color w:val="000000"/>
                <w:sz w:val="14"/>
                <w:szCs w:val="14"/>
              </w:rPr>
              <w:t xml:space="preserve">GARA N. 2023-108-TH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E2378" w:rsidRDefault="001A416A" w:rsidP="00B20AD9">
            <w:pPr>
              <w:jc w:val="both"/>
              <w:rPr>
                <w:rFonts w:ascii="Arial" w:hAnsi="Arial" w:cs="Arial"/>
                <w:color w:val="000000"/>
                <w:sz w:val="14"/>
                <w:szCs w:val="14"/>
                <w:highlight w:val="yellow"/>
              </w:rPr>
            </w:pPr>
            <w:r w:rsidRPr="003D299F">
              <w:rPr>
                <w:rFonts w:ascii="Arial" w:hAnsi="Arial" w:cs="Arial"/>
                <w:color w:val="000000"/>
                <w:sz w:val="14"/>
                <w:szCs w:val="14"/>
              </w:rPr>
              <w:t>CIG:</w:t>
            </w:r>
            <w:r w:rsidR="00B20AD9">
              <w:rPr>
                <w:rFonts w:ascii="Arial" w:hAnsi="Arial" w:cs="Arial"/>
                <w:color w:val="000000"/>
                <w:sz w:val="14"/>
                <w:szCs w:val="14"/>
              </w:rPr>
              <w:t xml:space="preserve"> </w:t>
            </w:r>
            <w:r w:rsidR="00B20AD9" w:rsidRPr="00B20AD9">
              <w:rPr>
                <w:rFonts w:ascii="Arial" w:hAnsi="Arial" w:cs="Arial"/>
                <w:color w:val="000000"/>
                <w:sz w:val="14"/>
                <w:szCs w:val="14"/>
              </w:rPr>
              <w:t>A001AB7C88</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0106B"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B20AD9">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318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0106B"/>
    <w:rsid w:val="00005E5B"/>
    <w:rsid w:val="00023AC1"/>
    <w:rsid w:val="000576F3"/>
    <w:rsid w:val="00076DCA"/>
    <w:rsid w:val="000953DC"/>
    <w:rsid w:val="000A2666"/>
    <w:rsid w:val="000A7B33"/>
    <w:rsid w:val="000B5314"/>
    <w:rsid w:val="000E5FBC"/>
    <w:rsid w:val="00101812"/>
    <w:rsid w:val="00106DA2"/>
    <w:rsid w:val="00121BF6"/>
    <w:rsid w:val="00137050"/>
    <w:rsid w:val="001752F0"/>
    <w:rsid w:val="001A416A"/>
    <w:rsid w:val="001C3764"/>
    <w:rsid w:val="001D3A2B"/>
    <w:rsid w:val="001D56C2"/>
    <w:rsid w:val="001E2378"/>
    <w:rsid w:val="001F3248"/>
    <w:rsid w:val="001F35A9"/>
    <w:rsid w:val="00214596"/>
    <w:rsid w:val="00270DA2"/>
    <w:rsid w:val="002A0C6C"/>
    <w:rsid w:val="002A21BC"/>
    <w:rsid w:val="002C169E"/>
    <w:rsid w:val="002C4AF3"/>
    <w:rsid w:val="002D50E9"/>
    <w:rsid w:val="002E43BE"/>
    <w:rsid w:val="002E798E"/>
    <w:rsid w:val="002F36A6"/>
    <w:rsid w:val="00316FAD"/>
    <w:rsid w:val="003347AA"/>
    <w:rsid w:val="00350D7E"/>
    <w:rsid w:val="0036728A"/>
    <w:rsid w:val="00384132"/>
    <w:rsid w:val="003A2CBC"/>
    <w:rsid w:val="003A443E"/>
    <w:rsid w:val="003B3636"/>
    <w:rsid w:val="003D299F"/>
    <w:rsid w:val="003D5F5A"/>
    <w:rsid w:val="003E4739"/>
    <w:rsid w:val="003E60D1"/>
    <w:rsid w:val="003E7810"/>
    <w:rsid w:val="004234D1"/>
    <w:rsid w:val="00437E7C"/>
    <w:rsid w:val="00453361"/>
    <w:rsid w:val="004658CA"/>
    <w:rsid w:val="00486811"/>
    <w:rsid w:val="00516CEA"/>
    <w:rsid w:val="00530276"/>
    <w:rsid w:val="005309A4"/>
    <w:rsid w:val="00543C1F"/>
    <w:rsid w:val="00562F3C"/>
    <w:rsid w:val="0058406C"/>
    <w:rsid w:val="005B3B08"/>
    <w:rsid w:val="005C49E6"/>
    <w:rsid w:val="005E2955"/>
    <w:rsid w:val="006130E4"/>
    <w:rsid w:val="00625142"/>
    <w:rsid w:val="00635C8F"/>
    <w:rsid w:val="0064014A"/>
    <w:rsid w:val="006526F7"/>
    <w:rsid w:val="006565B3"/>
    <w:rsid w:val="006879D2"/>
    <w:rsid w:val="006A1BFE"/>
    <w:rsid w:val="006A5E21"/>
    <w:rsid w:val="006B430C"/>
    <w:rsid w:val="006B4D39"/>
    <w:rsid w:val="006F3D34"/>
    <w:rsid w:val="007222A2"/>
    <w:rsid w:val="00766402"/>
    <w:rsid w:val="007B1ED9"/>
    <w:rsid w:val="007B50B2"/>
    <w:rsid w:val="007D05C3"/>
    <w:rsid w:val="00810881"/>
    <w:rsid w:val="008154AA"/>
    <w:rsid w:val="00877E1D"/>
    <w:rsid w:val="008905FF"/>
    <w:rsid w:val="0089654F"/>
    <w:rsid w:val="008C734C"/>
    <w:rsid w:val="008D0F8D"/>
    <w:rsid w:val="008E3A62"/>
    <w:rsid w:val="008E4F3F"/>
    <w:rsid w:val="008F12E6"/>
    <w:rsid w:val="00900583"/>
    <w:rsid w:val="00903C1E"/>
    <w:rsid w:val="009228DF"/>
    <w:rsid w:val="00934658"/>
    <w:rsid w:val="009644B4"/>
    <w:rsid w:val="00974B20"/>
    <w:rsid w:val="009E204E"/>
    <w:rsid w:val="009F1511"/>
    <w:rsid w:val="009F2D2E"/>
    <w:rsid w:val="00A11FC9"/>
    <w:rsid w:val="00A23B3E"/>
    <w:rsid w:val="00A30CBB"/>
    <w:rsid w:val="00A46950"/>
    <w:rsid w:val="00A513EA"/>
    <w:rsid w:val="00A632EC"/>
    <w:rsid w:val="00A733D6"/>
    <w:rsid w:val="00AA2252"/>
    <w:rsid w:val="00AA5F93"/>
    <w:rsid w:val="00AB0F6C"/>
    <w:rsid w:val="00AB2D5D"/>
    <w:rsid w:val="00AD7C8F"/>
    <w:rsid w:val="00AE25E4"/>
    <w:rsid w:val="00AE5CFF"/>
    <w:rsid w:val="00B20AD9"/>
    <w:rsid w:val="00B32C28"/>
    <w:rsid w:val="00B45693"/>
    <w:rsid w:val="00B64AE6"/>
    <w:rsid w:val="00B80BA0"/>
    <w:rsid w:val="00B820EF"/>
    <w:rsid w:val="00B91406"/>
    <w:rsid w:val="00B97437"/>
    <w:rsid w:val="00BA4F12"/>
    <w:rsid w:val="00BB116C"/>
    <w:rsid w:val="00BB639E"/>
    <w:rsid w:val="00BC09F5"/>
    <w:rsid w:val="00BC13BF"/>
    <w:rsid w:val="00BC4577"/>
    <w:rsid w:val="00BE564A"/>
    <w:rsid w:val="00BF74E1"/>
    <w:rsid w:val="00C03658"/>
    <w:rsid w:val="00C16260"/>
    <w:rsid w:val="00C4211F"/>
    <w:rsid w:val="00C427DB"/>
    <w:rsid w:val="00C47D53"/>
    <w:rsid w:val="00C60A33"/>
    <w:rsid w:val="00C64D4B"/>
    <w:rsid w:val="00C92169"/>
    <w:rsid w:val="00C93A19"/>
    <w:rsid w:val="00CA04F3"/>
    <w:rsid w:val="00CA41BD"/>
    <w:rsid w:val="00CC764A"/>
    <w:rsid w:val="00CD2288"/>
    <w:rsid w:val="00CD3E4F"/>
    <w:rsid w:val="00CF449A"/>
    <w:rsid w:val="00D27DB2"/>
    <w:rsid w:val="00D33767"/>
    <w:rsid w:val="00D509A5"/>
    <w:rsid w:val="00D50ECB"/>
    <w:rsid w:val="00D64744"/>
    <w:rsid w:val="00D76F2D"/>
    <w:rsid w:val="00D92A41"/>
    <w:rsid w:val="00D93877"/>
    <w:rsid w:val="00DA48E1"/>
    <w:rsid w:val="00DA7329"/>
    <w:rsid w:val="00DC7C49"/>
    <w:rsid w:val="00DE4996"/>
    <w:rsid w:val="00E0264E"/>
    <w:rsid w:val="00E24518"/>
    <w:rsid w:val="00E7111E"/>
    <w:rsid w:val="00E775C2"/>
    <w:rsid w:val="00E84627"/>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83104"/>
    <w:rsid w:val="00F9449A"/>
    <w:rsid w:val="00F95202"/>
    <w:rsid w:val="00FA4A6C"/>
    <w:rsid w:val="00FB3543"/>
    <w:rsid w:val="00FD32EC"/>
    <w:rsid w:val="00FE53B5"/>
    <w:rsid w:val="00FE5A2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3185"/>
    <o:shapelayout v:ext="edit">
      <o:idmap v:ext="edit" data="1"/>
    </o:shapelayout>
  </w:shapeDefaults>
  <w:doNotEmbedSmartTags/>
  <w:decimalSymbol w:val=","/>
  <w:listSeparator w:val=";"/>
  <w14:docId w14:val="61D6EC51"/>
  <w15:docId w15:val="{58DAF508-563E-458D-B3D9-D8F0845E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unhideWhenUsed/>
    <w:qFormat/>
    <w:rsid w:val="00AB2D5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character" w:customStyle="1" w:styleId="Titolo5Carattere">
    <w:name w:val="Titolo 5 Carattere"/>
    <w:basedOn w:val="Carpredefinitoparagrafo"/>
    <w:link w:val="Titolo5"/>
    <w:uiPriority w:val="9"/>
    <w:rsid w:val="00AB2D5D"/>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E1410-94F4-48ED-BD92-8C9AD5846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6388</Words>
  <Characters>36412</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42715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Nicola Cerchiaro</cp:lastModifiedBy>
  <cp:revision>6</cp:revision>
  <cp:lastPrinted>2023-04-20T06:54:00Z</cp:lastPrinted>
  <dcterms:created xsi:type="dcterms:W3CDTF">2023-05-30T13:07:00Z</dcterms:created>
  <dcterms:modified xsi:type="dcterms:W3CDTF">2023-08-03T09:42:00Z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